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39E1B7E1" w:rsidR="00BF431C" w:rsidRPr="00A91703" w:rsidRDefault="005C3A21">
      <w:pPr>
        <w:shd w:val="clear" w:color="auto" w:fill="FFFFFF"/>
        <w:spacing w:before="98"/>
        <w:ind w:left="120" w:right="173"/>
        <w:rPr>
          <w:rFonts w:ascii="Open Sans" w:eastAsia="Open Sans" w:hAnsi="Open Sans" w:cs="Open Sans"/>
          <w:b/>
          <w:sz w:val="24"/>
          <w:szCs w:val="24"/>
        </w:rPr>
      </w:pPr>
      <w:r w:rsidRPr="00A91703">
        <w:rPr>
          <w:rFonts w:ascii="Open Sans" w:eastAsia="Open Sans" w:hAnsi="Open Sans" w:cs="Open Sans"/>
          <w:b/>
          <w:sz w:val="24"/>
          <w:szCs w:val="24"/>
        </w:rPr>
        <w:t>A</w:t>
      </w:r>
      <w:r w:rsidR="009B3169" w:rsidRPr="00A91703">
        <w:rPr>
          <w:rFonts w:ascii="Open Sans" w:eastAsia="Open Sans" w:hAnsi="Open Sans" w:cs="Open Sans"/>
          <w:b/>
          <w:sz w:val="24"/>
          <w:szCs w:val="24"/>
        </w:rPr>
        <w:t>neks</w:t>
      </w:r>
      <w:r w:rsidRPr="00A91703">
        <w:rPr>
          <w:rFonts w:ascii="Open Sans" w:eastAsia="Open Sans" w:hAnsi="Open Sans" w:cs="Open Sans"/>
          <w:b/>
          <w:sz w:val="24"/>
          <w:szCs w:val="24"/>
        </w:rPr>
        <w:t xml:space="preserve"> 6</w:t>
      </w:r>
    </w:p>
    <w:p w14:paraId="00000003" w14:textId="77777777" w:rsidR="00BF431C" w:rsidRDefault="00BF431C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b/>
          <w:sz w:val="18"/>
          <w:szCs w:val="18"/>
          <w:highlight w:val="yellow"/>
        </w:rPr>
      </w:pPr>
    </w:p>
    <w:p w14:paraId="785430CC" w14:textId="77777777" w:rsidR="00A91703" w:rsidRPr="009B3169" w:rsidRDefault="00A91703" w:rsidP="00A91703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b/>
          <w:i/>
        </w:rPr>
      </w:pPr>
      <w:r w:rsidRPr="009B3169">
        <w:rPr>
          <w:rFonts w:ascii="Open Sans" w:eastAsia="Open Sans" w:hAnsi="Open Sans" w:cs="Open Sans"/>
          <w:b/>
          <w:i/>
          <w:sz w:val="18"/>
          <w:szCs w:val="18"/>
          <w:highlight w:val="yellow"/>
        </w:rPr>
        <w:t>Ovo pismo je poželjno dostaviti na memorandumu subjekta</w:t>
      </w:r>
    </w:p>
    <w:p w14:paraId="00000004" w14:textId="77777777" w:rsidR="00BF431C" w:rsidRDefault="00BF431C">
      <w:pPr>
        <w:shd w:val="clear" w:color="auto" w:fill="FFFFFF"/>
        <w:spacing w:before="98"/>
        <w:ind w:left="120" w:right="173"/>
        <w:rPr>
          <w:rFonts w:ascii="Open Sans" w:eastAsia="Open Sans" w:hAnsi="Open Sans" w:cs="Open Sans"/>
          <w:b/>
        </w:rPr>
      </w:pPr>
    </w:p>
    <w:p w14:paraId="00000005" w14:textId="77777777" w:rsidR="00BF431C" w:rsidRDefault="00BF431C">
      <w:pPr>
        <w:shd w:val="clear" w:color="auto" w:fill="FFFFFF"/>
        <w:spacing w:before="98"/>
        <w:ind w:left="120" w:right="173"/>
        <w:rPr>
          <w:rFonts w:ascii="Open Sans" w:eastAsia="Open Sans" w:hAnsi="Open Sans" w:cs="Open Sans"/>
          <w:b/>
        </w:rPr>
      </w:pPr>
    </w:p>
    <w:p w14:paraId="00000006" w14:textId="77777777" w:rsidR="00BF431C" w:rsidRDefault="005C3A21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>SAGLASNOST ZA UČEŠĆE U REALIZACIJI PROJEKTA</w:t>
      </w:r>
    </w:p>
    <w:p w14:paraId="00000007" w14:textId="77777777" w:rsidR="00BF431C" w:rsidRPr="005C3A21" w:rsidRDefault="005C3A21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i/>
          <w:sz w:val="18"/>
          <w:szCs w:val="18"/>
        </w:rPr>
      </w:pPr>
      <w:r w:rsidRPr="005C3A21">
        <w:rPr>
          <w:rFonts w:ascii="Open Sans" w:eastAsia="Open Sans" w:hAnsi="Open Sans" w:cs="Open Sans"/>
          <w:i/>
          <w:sz w:val="18"/>
          <w:szCs w:val="18"/>
        </w:rPr>
        <w:t>(popunjava svaki</w:t>
      </w:r>
      <w:r w:rsidRPr="005C3A21">
        <w:rPr>
          <w:rFonts w:ascii="Open Sans" w:eastAsia="Open Sans" w:hAnsi="Open Sans" w:cs="Open Sans"/>
          <w:b/>
          <w:i/>
          <w:sz w:val="18"/>
          <w:szCs w:val="18"/>
        </w:rPr>
        <w:t xml:space="preserve"> ciljani korisnik projekta</w:t>
      </w:r>
      <w:r w:rsidRPr="005C3A21">
        <w:rPr>
          <w:rFonts w:ascii="Open Sans" w:eastAsia="Open Sans" w:hAnsi="Open Sans" w:cs="Open Sans"/>
          <w:i/>
          <w:sz w:val="18"/>
          <w:szCs w:val="18"/>
        </w:rPr>
        <w:t xml:space="preserve"> u zasebnom formularu. Nije primjenjivo za partnere.)</w:t>
      </w:r>
    </w:p>
    <w:p w14:paraId="00000008" w14:textId="77777777" w:rsidR="00BF431C" w:rsidRDefault="00BF431C">
      <w:pPr>
        <w:shd w:val="clear" w:color="auto" w:fill="FFFFFF"/>
        <w:rPr>
          <w:rFonts w:ascii="Open Sans" w:eastAsia="Open Sans" w:hAnsi="Open Sans" w:cs="Open Sans"/>
          <w:sz w:val="24"/>
          <w:szCs w:val="24"/>
        </w:rPr>
      </w:pPr>
    </w:p>
    <w:p w14:paraId="6D12AD22" w14:textId="77777777" w:rsidR="005C3A21" w:rsidRDefault="005C3A21">
      <w:pPr>
        <w:shd w:val="clear" w:color="auto" w:fill="FFFFFF"/>
        <w:rPr>
          <w:rFonts w:ascii="Open Sans" w:eastAsia="Open Sans" w:hAnsi="Open Sans" w:cs="Open Sans"/>
          <w:sz w:val="24"/>
          <w:szCs w:val="24"/>
        </w:rPr>
      </w:pPr>
    </w:p>
    <w:p w14:paraId="0088E21F" w14:textId="77777777" w:rsidR="005C3A21" w:rsidRDefault="005C3A21">
      <w:pPr>
        <w:shd w:val="clear" w:color="auto" w:fill="FFFFFF"/>
        <w:rPr>
          <w:rFonts w:ascii="Open Sans" w:eastAsia="Open Sans" w:hAnsi="Open Sans" w:cs="Open Sans"/>
          <w:sz w:val="24"/>
          <w:szCs w:val="24"/>
        </w:rPr>
      </w:pPr>
    </w:p>
    <w:p w14:paraId="00000009" w14:textId="77777777" w:rsidR="00BF431C" w:rsidRDefault="00BF431C">
      <w:pPr>
        <w:rPr>
          <w:rFonts w:ascii="Open Sans" w:eastAsia="Open Sans" w:hAnsi="Open Sans" w:cs="Open Sans"/>
          <w:sz w:val="24"/>
          <w:szCs w:val="24"/>
        </w:rPr>
      </w:pPr>
    </w:p>
    <w:p w14:paraId="0000000A" w14:textId="35B37ECA" w:rsidR="00BF431C" w:rsidRDefault="005C3A21" w:rsidP="005C3A21">
      <w:pPr>
        <w:jc w:val="both"/>
        <w:rPr>
          <w:rFonts w:ascii="Open Sans" w:eastAsia="Open Sans" w:hAnsi="Open Sans" w:cs="Open Sans"/>
          <w:sz w:val="24"/>
          <w:szCs w:val="24"/>
        </w:rPr>
      </w:pPr>
      <w:r w:rsidRPr="00184E5D">
        <w:rPr>
          <w:rFonts w:ascii="Open Sans" w:eastAsia="Open Sans" w:hAnsi="Open Sans" w:cs="Open Sans"/>
          <w:highlight w:val="white"/>
          <w:u w:val="single"/>
        </w:rPr>
        <w:t>Poziv za dostavljanje prijedloga projekta CFP 11-2019</w:t>
      </w:r>
      <w:r w:rsidRPr="00184E5D">
        <w:rPr>
          <w:rFonts w:ascii="Open Sans" w:eastAsia="Open Sans" w:hAnsi="Open Sans" w:cs="Open Sans"/>
          <w:highlight w:val="white"/>
        </w:rPr>
        <w:t xml:space="preserve">: </w:t>
      </w:r>
      <w:r w:rsidRPr="00184E5D">
        <w:rPr>
          <w:rFonts w:ascii="Open Sans" w:eastAsia="Open Sans" w:hAnsi="Open Sans" w:cs="Open Sans"/>
          <w:b/>
          <w:highlight w:val="white"/>
        </w:rPr>
        <w:t>projekat „Norveška za vas – Crna Gora“</w:t>
      </w:r>
      <w:r>
        <w:rPr>
          <w:rFonts w:ascii="Open Sans" w:eastAsia="Open Sans" w:hAnsi="Open Sans" w:cs="Open Sans"/>
          <w:highlight w:val="white"/>
          <w:u w:val="single"/>
        </w:rPr>
        <w:t xml:space="preserve"> </w:t>
      </w:r>
    </w:p>
    <w:p w14:paraId="6CF00196" w14:textId="77777777" w:rsidR="009B3169" w:rsidRDefault="009B3169">
      <w:pPr>
        <w:rPr>
          <w:rFonts w:ascii="Open Sans" w:eastAsia="Open Sans" w:hAnsi="Open Sans" w:cs="Open Sans"/>
          <w:sz w:val="24"/>
          <w:szCs w:val="24"/>
        </w:rPr>
      </w:pPr>
    </w:p>
    <w:p w14:paraId="0000000B" w14:textId="77777777" w:rsidR="00BF431C" w:rsidRDefault="00BF431C">
      <w:pPr>
        <w:rPr>
          <w:rFonts w:ascii="Open Sans" w:eastAsia="Open Sans" w:hAnsi="Open Sans" w:cs="Open Sans"/>
        </w:rPr>
      </w:pPr>
    </w:p>
    <w:p w14:paraId="0DE38930" w14:textId="77777777" w:rsidR="005C3A21" w:rsidRPr="009B3169" w:rsidRDefault="005C3A21">
      <w:pPr>
        <w:rPr>
          <w:rFonts w:ascii="Open Sans" w:eastAsia="Open Sans" w:hAnsi="Open Sans" w:cs="Open Sans"/>
        </w:rPr>
      </w:pPr>
    </w:p>
    <w:p w14:paraId="0000000C" w14:textId="77777777" w:rsidR="00BF431C" w:rsidRPr="009B3169" w:rsidRDefault="00BF431C">
      <w:pPr>
        <w:rPr>
          <w:rFonts w:ascii="Open Sans" w:eastAsia="Open Sans" w:hAnsi="Open Sans" w:cs="Open Sans"/>
        </w:rPr>
      </w:pPr>
    </w:p>
    <w:p w14:paraId="0000000D" w14:textId="7240DB3A" w:rsidR="00BF431C" w:rsidRPr="009B3169" w:rsidRDefault="005C3A21">
      <w:pPr>
        <w:spacing w:line="360" w:lineRule="auto"/>
        <w:jc w:val="both"/>
        <w:rPr>
          <w:rFonts w:ascii="Open Sans" w:eastAsia="Open Sans" w:hAnsi="Open Sans" w:cs="Open Sans"/>
        </w:rPr>
      </w:pPr>
      <w:r w:rsidRPr="009B3169">
        <w:rPr>
          <w:rFonts w:ascii="Open Sans" w:eastAsia="Open Sans" w:hAnsi="Open Sans" w:cs="Open Sans"/>
        </w:rPr>
        <w:t xml:space="preserve">Ovim potvrđujemo da je …………………………….. </w:t>
      </w:r>
      <w:r w:rsidRPr="009B3169">
        <w:rPr>
          <w:rFonts w:ascii="Open Sans" w:eastAsia="Open Sans" w:hAnsi="Open Sans" w:cs="Open Sans"/>
          <w:i/>
        </w:rPr>
        <w:t xml:space="preserve">(naziv subjekta malog biznisa) </w:t>
      </w:r>
      <w:r w:rsidRPr="009B3169">
        <w:rPr>
          <w:rFonts w:ascii="Open Sans" w:eastAsia="Open Sans" w:hAnsi="Open Sans" w:cs="Open Sans"/>
        </w:rPr>
        <w:t>kojeg predstavlja …………………………….</w:t>
      </w:r>
      <w:r w:rsidR="002C3258">
        <w:rPr>
          <w:rFonts w:ascii="Open Sans" w:eastAsia="Open Sans" w:hAnsi="Open Sans" w:cs="Open Sans"/>
        </w:rPr>
        <w:t xml:space="preserve"> </w:t>
      </w:r>
      <w:r w:rsidRPr="009B3169">
        <w:rPr>
          <w:rFonts w:ascii="Open Sans" w:eastAsia="Open Sans" w:hAnsi="Open Sans" w:cs="Open Sans"/>
        </w:rPr>
        <w:t>(</w:t>
      </w:r>
      <w:r w:rsidRPr="009B3169">
        <w:rPr>
          <w:rFonts w:ascii="Open Sans" w:eastAsia="Open Sans" w:hAnsi="Open Sans" w:cs="Open Sans"/>
          <w:i/>
        </w:rPr>
        <w:t xml:space="preserve">ime i prezime </w:t>
      </w:r>
      <w:r w:rsidR="00184E5D">
        <w:rPr>
          <w:rFonts w:ascii="Open Sans" w:eastAsia="Open Sans" w:hAnsi="Open Sans" w:cs="Open Sans"/>
          <w:i/>
        </w:rPr>
        <w:t xml:space="preserve">ovlašćenog </w:t>
      </w:r>
      <w:r w:rsidRPr="009B3169">
        <w:rPr>
          <w:rFonts w:ascii="Open Sans" w:eastAsia="Open Sans" w:hAnsi="Open Sans" w:cs="Open Sans"/>
          <w:i/>
        </w:rPr>
        <w:t>predstavnik</w:t>
      </w:r>
      <w:r w:rsidR="00184E5D">
        <w:rPr>
          <w:rFonts w:ascii="Open Sans" w:eastAsia="Open Sans" w:hAnsi="Open Sans" w:cs="Open Sans"/>
          <w:i/>
        </w:rPr>
        <w:t>a</w:t>
      </w:r>
      <w:r w:rsidRPr="009B3169">
        <w:rPr>
          <w:rFonts w:ascii="Open Sans" w:eastAsia="Open Sans" w:hAnsi="Open Sans" w:cs="Open Sans"/>
          <w:i/>
        </w:rPr>
        <w:t xml:space="preserve">), </w:t>
      </w:r>
      <w:r w:rsidRPr="009B3169">
        <w:rPr>
          <w:rFonts w:ascii="Open Sans" w:eastAsia="Open Sans" w:hAnsi="Open Sans" w:cs="Open Sans"/>
        </w:rPr>
        <w:t>saglasan da učestvuje u realizaciji projekta koji je predložen od strane ……………</w:t>
      </w:r>
      <w:r w:rsidR="002C3258">
        <w:rPr>
          <w:rFonts w:ascii="Open Sans" w:eastAsia="Open Sans" w:hAnsi="Open Sans" w:cs="Open Sans"/>
          <w:i/>
        </w:rPr>
        <w:t>……………………………………….. (</w:t>
      </w:r>
      <w:r w:rsidRPr="009B3169">
        <w:rPr>
          <w:rFonts w:ascii="Open Sans" w:eastAsia="Open Sans" w:hAnsi="Open Sans" w:cs="Open Sans"/>
          <w:i/>
        </w:rPr>
        <w:t xml:space="preserve">naziv vodećeg podnosioca projekta)  </w:t>
      </w:r>
      <w:r w:rsidRPr="009B3169">
        <w:rPr>
          <w:rFonts w:ascii="Open Sans" w:eastAsia="Open Sans" w:hAnsi="Open Sans" w:cs="Open Sans"/>
        </w:rPr>
        <w:t xml:space="preserve">kao </w:t>
      </w:r>
      <w:r>
        <w:rPr>
          <w:rFonts w:ascii="Open Sans" w:eastAsia="Open Sans" w:hAnsi="Open Sans" w:cs="Open Sans"/>
          <w:b/>
        </w:rPr>
        <w:t>cilja</w:t>
      </w:r>
      <w:r w:rsidRPr="009B3169">
        <w:rPr>
          <w:rFonts w:ascii="Open Sans" w:eastAsia="Open Sans" w:hAnsi="Open Sans" w:cs="Open Sans"/>
          <w:b/>
        </w:rPr>
        <w:t>ni korisnik</w:t>
      </w:r>
      <w:r w:rsidRPr="009B3169">
        <w:rPr>
          <w:rFonts w:ascii="Open Sans" w:eastAsia="Open Sans" w:hAnsi="Open Sans" w:cs="Open Sans"/>
        </w:rPr>
        <w:t xml:space="preserve"> projekta i to na način kako je to i predloženo u projektu pod nazivom</w:t>
      </w:r>
      <w:r w:rsidRPr="009B3169">
        <w:rPr>
          <w:rFonts w:ascii="Open Sans" w:eastAsia="Open Sans" w:hAnsi="Open Sans" w:cs="Open Sans"/>
          <w:i/>
        </w:rPr>
        <w:t xml:space="preserve"> …………………………………………………… (naziv projekta). </w:t>
      </w:r>
    </w:p>
    <w:p w14:paraId="0000000E" w14:textId="77777777" w:rsidR="00BF431C" w:rsidRPr="009B3169" w:rsidRDefault="005C3A21">
      <w:pPr>
        <w:tabs>
          <w:tab w:val="left" w:pos="3020"/>
        </w:tabs>
        <w:spacing w:line="360" w:lineRule="auto"/>
        <w:jc w:val="both"/>
        <w:rPr>
          <w:rFonts w:ascii="Open Sans" w:eastAsia="Open Sans" w:hAnsi="Open Sans" w:cs="Open Sans"/>
        </w:rPr>
      </w:pPr>
      <w:r w:rsidRPr="009B3169">
        <w:rPr>
          <w:rFonts w:ascii="Open Sans" w:eastAsia="Open Sans" w:hAnsi="Open Sans" w:cs="Open Sans"/>
        </w:rPr>
        <w:tab/>
      </w:r>
      <w:bookmarkStart w:id="0" w:name="_GoBack"/>
      <w:bookmarkEnd w:id="0"/>
    </w:p>
    <w:p w14:paraId="0000000F" w14:textId="77777777" w:rsidR="00BF431C" w:rsidRPr="009B3169" w:rsidRDefault="00BF431C">
      <w:pPr>
        <w:spacing w:before="29"/>
        <w:ind w:left="120" w:right="71"/>
        <w:jc w:val="both"/>
        <w:rPr>
          <w:rFonts w:ascii="Open Sans" w:eastAsia="Open Sans" w:hAnsi="Open Sans" w:cs="Open Sans"/>
        </w:rPr>
      </w:pPr>
    </w:p>
    <w:p w14:paraId="00000010" w14:textId="77777777" w:rsidR="00BF431C" w:rsidRPr="009B3169" w:rsidRDefault="00BF431C">
      <w:pPr>
        <w:spacing w:before="29"/>
        <w:ind w:left="120" w:right="71"/>
        <w:jc w:val="both"/>
        <w:rPr>
          <w:rFonts w:ascii="Open Sans" w:eastAsia="Open Sans" w:hAnsi="Open Sans" w:cs="Open Sans"/>
        </w:rPr>
      </w:pPr>
    </w:p>
    <w:p w14:paraId="00000011" w14:textId="77777777" w:rsidR="00BF431C" w:rsidRPr="009B3169" w:rsidRDefault="00BF431C">
      <w:pPr>
        <w:rPr>
          <w:rFonts w:ascii="Open Sans" w:eastAsia="Open Sans" w:hAnsi="Open Sans" w:cs="Open Sans"/>
        </w:rPr>
      </w:pPr>
    </w:p>
    <w:p w14:paraId="00000012" w14:textId="77777777" w:rsidR="00BF431C" w:rsidRPr="009B3169" w:rsidRDefault="00BF431C">
      <w:pPr>
        <w:rPr>
          <w:rFonts w:ascii="Open Sans" w:eastAsia="Open Sans" w:hAnsi="Open Sans" w:cs="Open Sans"/>
        </w:rPr>
      </w:pPr>
    </w:p>
    <w:p w14:paraId="00000013" w14:textId="77777777" w:rsidR="00BF431C" w:rsidRPr="009B3169" w:rsidRDefault="00BF431C">
      <w:pPr>
        <w:spacing w:before="7"/>
        <w:rPr>
          <w:rFonts w:ascii="Open Sans" w:eastAsia="Open Sans" w:hAnsi="Open Sans" w:cs="Open Sans"/>
        </w:rPr>
      </w:pPr>
    </w:p>
    <w:p w14:paraId="00000014" w14:textId="374BD595" w:rsidR="00BF431C" w:rsidRPr="009B3169" w:rsidRDefault="005C3A21">
      <w:pPr>
        <w:ind w:left="120" w:right="4354"/>
        <w:jc w:val="both"/>
        <w:rPr>
          <w:rFonts w:ascii="Open Sans" w:eastAsia="Open Sans" w:hAnsi="Open Sans" w:cs="Open Sans"/>
        </w:rPr>
      </w:pPr>
      <w:bookmarkStart w:id="1" w:name="_heading=h.gjdgxs" w:colFirst="0" w:colLast="0"/>
      <w:bookmarkEnd w:id="1"/>
      <w:r w:rsidRPr="002C3258">
        <w:rPr>
          <w:rFonts w:ascii="Open Sans" w:eastAsia="Open Sans" w:hAnsi="Open Sans" w:cs="Open Sans"/>
        </w:rPr>
        <w:t xml:space="preserve">Datum: </w:t>
      </w:r>
      <w:r w:rsidR="002C3258">
        <w:rPr>
          <w:rFonts w:ascii="Open Sans" w:eastAsia="Open Sans" w:hAnsi="Open Sans" w:cs="Open Sans"/>
        </w:rPr>
        <w:t>......................</w:t>
      </w:r>
      <w:r w:rsidR="002C3258" w:rsidRPr="002C3258">
        <w:rPr>
          <w:rFonts w:ascii="Open Sans" w:eastAsia="Open Sans" w:hAnsi="Open Sans" w:cs="Open Sans"/>
        </w:rPr>
        <w:t>.</w:t>
      </w:r>
      <w:r w:rsidRPr="002C3258">
        <w:rPr>
          <w:rFonts w:ascii="Open Sans" w:eastAsia="Open Sans" w:hAnsi="Open Sans" w:cs="Open Sans"/>
        </w:rPr>
        <w:t xml:space="preserve"> godine</w:t>
      </w:r>
    </w:p>
    <w:p w14:paraId="00000015" w14:textId="77777777" w:rsidR="00BF431C" w:rsidRPr="009B3169" w:rsidRDefault="00BF431C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6" w14:textId="77777777" w:rsidR="00BF431C" w:rsidRPr="009B3169" w:rsidRDefault="00BF431C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7" w14:textId="77777777" w:rsidR="00BF431C" w:rsidRPr="009B3169" w:rsidRDefault="005C3A21">
      <w:pPr>
        <w:ind w:left="120" w:right="4354"/>
        <w:jc w:val="both"/>
        <w:rPr>
          <w:rFonts w:ascii="Open Sans" w:eastAsia="Open Sans" w:hAnsi="Open Sans" w:cs="Open Sans"/>
        </w:rPr>
      </w:pPr>
      <w:r w:rsidRPr="009B3169">
        <w:rPr>
          <w:rFonts w:ascii="Open Sans" w:eastAsia="Open Sans" w:hAnsi="Open Sans" w:cs="Open Sans"/>
        </w:rPr>
        <w:t xml:space="preserve">_________________________________    </w:t>
      </w:r>
    </w:p>
    <w:p w14:paraId="00000018" w14:textId="77777777" w:rsidR="00BF431C" w:rsidRPr="009B3169" w:rsidRDefault="005C3A21">
      <w:pPr>
        <w:ind w:left="120" w:right="4354"/>
        <w:jc w:val="both"/>
        <w:rPr>
          <w:rFonts w:ascii="Open Sans" w:eastAsia="Open Sans" w:hAnsi="Open Sans" w:cs="Open Sans"/>
        </w:rPr>
      </w:pPr>
      <w:r w:rsidRPr="009B3169">
        <w:rPr>
          <w:rFonts w:ascii="Open Sans" w:eastAsia="Open Sans" w:hAnsi="Open Sans" w:cs="Open Sans"/>
        </w:rPr>
        <w:t>Pravni predstavnik, potpis i pečat</w:t>
      </w:r>
    </w:p>
    <w:p w14:paraId="00000019" w14:textId="77777777" w:rsidR="00BF431C" w:rsidRPr="009B3169" w:rsidRDefault="00BF431C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A" w14:textId="0DB70044" w:rsidR="00BF431C" w:rsidRPr="009B3169" w:rsidRDefault="002C3258" w:rsidP="002C3258">
      <w:pPr>
        <w:shd w:val="clear" w:color="auto" w:fill="FFFFFF" w:themeFill="background1"/>
        <w:ind w:left="120" w:right="4354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&lt;i</w:t>
      </w:r>
      <w:r w:rsidR="005C3A21" w:rsidRPr="002C3258">
        <w:rPr>
          <w:rFonts w:ascii="Open Sans" w:eastAsia="Open Sans" w:hAnsi="Open Sans" w:cs="Open Sans"/>
          <w:i/>
        </w:rPr>
        <w:t>me i prezime pravnog predstavnika</w:t>
      </w:r>
      <w:r>
        <w:rPr>
          <w:rFonts w:ascii="Open Sans" w:eastAsia="Open Sans" w:hAnsi="Open Sans" w:cs="Open Sans"/>
          <w:i/>
          <w:lang w:val="en-GB"/>
        </w:rPr>
        <w:t>&gt;</w:t>
      </w:r>
      <w:r w:rsidR="005C3A21" w:rsidRPr="002C3258">
        <w:rPr>
          <w:rFonts w:ascii="Open Sans" w:eastAsia="Open Sans" w:hAnsi="Open Sans" w:cs="Open Sans"/>
          <w:i/>
        </w:rPr>
        <w:t xml:space="preserve"> </w:t>
      </w:r>
    </w:p>
    <w:sectPr w:rsidR="00BF431C" w:rsidRPr="009B3169">
      <w:pgSz w:w="11900" w:h="16840"/>
      <w:pgMar w:top="1580" w:right="1680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55E2"/>
    <w:multiLevelType w:val="multilevel"/>
    <w:tmpl w:val="0A70B8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1C"/>
    <w:rsid w:val="00184E5D"/>
    <w:rsid w:val="002C3258"/>
    <w:rsid w:val="005C3A21"/>
    <w:rsid w:val="009B3169"/>
    <w:rsid w:val="00A91703"/>
    <w:rsid w:val="00B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D05347-3679-4B9C-8A8D-ECC75AAB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BA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475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75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75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5E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5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5EB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lDfm5tLa6gZSbMOHETaEWLdedQ==">AMUW2mXvzrOR+ViDNMMPUSlIbvNEZ3S56LqM7Sk39mZC6JRhvy96yKPxPG+3Cwi3Y416K9cJr0bMZG955K6w7BbAl3yxtnq/3RMK5V/9NWXBI2C/S+Av6AhNKNnTV93XNPI1r1PPbtB2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6</cp:revision>
  <dcterms:created xsi:type="dcterms:W3CDTF">2019-10-15T09:45:00Z</dcterms:created>
  <dcterms:modified xsi:type="dcterms:W3CDTF">2019-10-16T08:37:00Z</dcterms:modified>
</cp:coreProperties>
</file>